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70C" w:rsidRPr="008872BF" w:rsidRDefault="0007270C" w:rsidP="008872BF">
      <w:pPr>
        <w:ind w:firstLine="426"/>
        <w:jc w:val="center"/>
        <w:rPr>
          <w:b/>
          <w:sz w:val="26"/>
          <w:szCs w:val="26"/>
        </w:rPr>
      </w:pPr>
      <w:r w:rsidRPr="008872BF">
        <w:rPr>
          <w:b/>
          <w:sz w:val="26"/>
          <w:szCs w:val="26"/>
        </w:rPr>
        <w:t>О Т Ч Е Т</w:t>
      </w:r>
      <w:r w:rsidR="00B6747F" w:rsidRPr="008872BF">
        <w:rPr>
          <w:b/>
          <w:sz w:val="26"/>
          <w:szCs w:val="26"/>
        </w:rPr>
        <w:t xml:space="preserve"> </w:t>
      </w:r>
    </w:p>
    <w:p w:rsidR="0007270C" w:rsidRPr="008872BF" w:rsidRDefault="00B6747F" w:rsidP="008872BF">
      <w:pPr>
        <w:ind w:firstLine="426"/>
        <w:jc w:val="center"/>
        <w:rPr>
          <w:sz w:val="26"/>
          <w:szCs w:val="26"/>
        </w:rPr>
      </w:pPr>
      <w:r w:rsidRPr="008872BF">
        <w:rPr>
          <w:b/>
          <w:sz w:val="26"/>
          <w:szCs w:val="26"/>
        </w:rPr>
        <w:t xml:space="preserve">о работе Администрации </w:t>
      </w:r>
      <w:proofErr w:type="spellStart"/>
      <w:r w:rsidR="0007270C" w:rsidRPr="008872BF">
        <w:rPr>
          <w:b/>
          <w:sz w:val="26"/>
          <w:szCs w:val="26"/>
        </w:rPr>
        <w:t>Мерлинского</w:t>
      </w:r>
      <w:proofErr w:type="spellEnd"/>
      <w:r w:rsidR="0007270C" w:rsidRPr="008872BF">
        <w:rPr>
          <w:b/>
          <w:sz w:val="26"/>
          <w:szCs w:val="26"/>
        </w:rPr>
        <w:t xml:space="preserve"> сельского поселения </w:t>
      </w:r>
      <w:proofErr w:type="spellStart"/>
      <w:r w:rsidR="0007270C" w:rsidRPr="008872BF">
        <w:rPr>
          <w:b/>
          <w:sz w:val="26"/>
          <w:szCs w:val="26"/>
        </w:rPr>
        <w:t>Краснинского</w:t>
      </w:r>
      <w:proofErr w:type="spellEnd"/>
      <w:r w:rsidR="0007270C" w:rsidRPr="008872BF">
        <w:rPr>
          <w:b/>
          <w:sz w:val="26"/>
          <w:szCs w:val="26"/>
        </w:rPr>
        <w:t xml:space="preserve"> района Смоленской области </w:t>
      </w:r>
      <w:r w:rsidRPr="008872BF">
        <w:rPr>
          <w:b/>
          <w:sz w:val="26"/>
          <w:szCs w:val="26"/>
        </w:rPr>
        <w:t xml:space="preserve">и Совета депутатов </w:t>
      </w:r>
      <w:proofErr w:type="spellStart"/>
      <w:r w:rsidRPr="008872BF">
        <w:rPr>
          <w:b/>
          <w:sz w:val="26"/>
          <w:szCs w:val="26"/>
        </w:rPr>
        <w:t>Мерлинского</w:t>
      </w:r>
      <w:proofErr w:type="spellEnd"/>
      <w:r w:rsidRPr="008872BF">
        <w:rPr>
          <w:b/>
          <w:sz w:val="26"/>
          <w:szCs w:val="26"/>
        </w:rPr>
        <w:t xml:space="preserve"> сельского поселения </w:t>
      </w:r>
      <w:proofErr w:type="spellStart"/>
      <w:r w:rsidRPr="008872BF">
        <w:rPr>
          <w:b/>
          <w:sz w:val="26"/>
          <w:szCs w:val="26"/>
        </w:rPr>
        <w:t>Краснинского</w:t>
      </w:r>
      <w:proofErr w:type="spellEnd"/>
      <w:r w:rsidRPr="008872BF">
        <w:rPr>
          <w:b/>
          <w:sz w:val="26"/>
          <w:szCs w:val="26"/>
        </w:rPr>
        <w:t xml:space="preserve"> района Смоленской области </w:t>
      </w:r>
      <w:r w:rsidR="0007270C" w:rsidRPr="008872BF">
        <w:rPr>
          <w:b/>
          <w:sz w:val="26"/>
          <w:szCs w:val="26"/>
        </w:rPr>
        <w:t>за 202</w:t>
      </w:r>
      <w:r w:rsidR="008F137B" w:rsidRPr="008872BF">
        <w:rPr>
          <w:b/>
          <w:sz w:val="26"/>
          <w:szCs w:val="26"/>
        </w:rPr>
        <w:t>4</w:t>
      </w:r>
      <w:r w:rsidR="0007270C" w:rsidRPr="008872BF">
        <w:rPr>
          <w:b/>
          <w:sz w:val="26"/>
          <w:szCs w:val="26"/>
        </w:rPr>
        <w:t xml:space="preserve"> год </w:t>
      </w:r>
    </w:p>
    <w:p w:rsidR="008872BF" w:rsidRPr="008872BF" w:rsidRDefault="008872BF" w:rsidP="008872BF">
      <w:pPr>
        <w:pStyle w:val="a9"/>
        <w:ind w:firstLine="426"/>
        <w:jc w:val="both"/>
        <w:rPr>
          <w:sz w:val="26"/>
          <w:szCs w:val="26"/>
        </w:rPr>
      </w:pPr>
    </w:p>
    <w:p w:rsidR="008872BF" w:rsidRPr="008872BF" w:rsidRDefault="008872BF" w:rsidP="008872BF">
      <w:pPr>
        <w:pStyle w:val="a9"/>
        <w:ind w:firstLine="426"/>
        <w:jc w:val="both"/>
        <w:rPr>
          <w:sz w:val="26"/>
          <w:szCs w:val="26"/>
        </w:rPr>
      </w:pPr>
      <w:r w:rsidRPr="008872BF">
        <w:rPr>
          <w:sz w:val="26"/>
          <w:szCs w:val="26"/>
        </w:rPr>
        <w:t xml:space="preserve">В 2024 году работа Администрации </w:t>
      </w:r>
      <w:proofErr w:type="spellStart"/>
      <w:r w:rsidR="00CB34FE" w:rsidRPr="00CB34FE">
        <w:rPr>
          <w:sz w:val="26"/>
          <w:szCs w:val="26"/>
        </w:rPr>
        <w:t>Мерлинского</w:t>
      </w:r>
      <w:proofErr w:type="spellEnd"/>
      <w:r w:rsidRPr="00CB34FE">
        <w:rPr>
          <w:sz w:val="26"/>
          <w:szCs w:val="26"/>
        </w:rPr>
        <w:t xml:space="preserve"> </w:t>
      </w:r>
      <w:r w:rsidRPr="008872BF">
        <w:rPr>
          <w:sz w:val="26"/>
          <w:szCs w:val="26"/>
        </w:rPr>
        <w:t xml:space="preserve">сельского поселения </w:t>
      </w:r>
      <w:proofErr w:type="spellStart"/>
      <w:r w:rsidR="007F28BF">
        <w:rPr>
          <w:sz w:val="26"/>
          <w:szCs w:val="26"/>
        </w:rPr>
        <w:t>Краснинского</w:t>
      </w:r>
      <w:proofErr w:type="spellEnd"/>
      <w:r w:rsidR="007F28BF">
        <w:rPr>
          <w:sz w:val="26"/>
          <w:szCs w:val="26"/>
        </w:rPr>
        <w:t xml:space="preserve"> района Смоленской области </w:t>
      </w:r>
      <w:r w:rsidRPr="008872BF">
        <w:rPr>
          <w:sz w:val="26"/>
          <w:szCs w:val="26"/>
        </w:rPr>
        <w:t>организовывалась в соответствии с Федеральными законами, Устав</w:t>
      </w:r>
      <w:r w:rsidR="007F28BF">
        <w:rPr>
          <w:sz w:val="26"/>
          <w:szCs w:val="26"/>
        </w:rPr>
        <w:t>ом</w:t>
      </w:r>
      <w:r w:rsidRPr="008872BF">
        <w:rPr>
          <w:sz w:val="26"/>
          <w:szCs w:val="26"/>
        </w:rPr>
        <w:t xml:space="preserve"> </w:t>
      </w:r>
      <w:proofErr w:type="spellStart"/>
      <w:r w:rsidR="00CB34FE" w:rsidRPr="00CB34FE">
        <w:rPr>
          <w:sz w:val="26"/>
          <w:szCs w:val="26"/>
        </w:rPr>
        <w:t>Мерлинского</w:t>
      </w:r>
      <w:proofErr w:type="spellEnd"/>
      <w:r w:rsidR="00CB34FE" w:rsidRPr="00CB34FE">
        <w:rPr>
          <w:sz w:val="26"/>
          <w:szCs w:val="26"/>
        </w:rPr>
        <w:t xml:space="preserve"> </w:t>
      </w:r>
      <w:r w:rsidRPr="008872BF">
        <w:rPr>
          <w:sz w:val="26"/>
          <w:szCs w:val="26"/>
        </w:rPr>
        <w:t>се</w:t>
      </w:r>
      <w:r w:rsidR="00CB34FE">
        <w:rPr>
          <w:sz w:val="26"/>
          <w:szCs w:val="26"/>
        </w:rPr>
        <w:t xml:space="preserve">льского поселения </w:t>
      </w:r>
      <w:proofErr w:type="spellStart"/>
      <w:r w:rsidR="00CB34FE">
        <w:rPr>
          <w:sz w:val="26"/>
          <w:szCs w:val="26"/>
        </w:rPr>
        <w:t>Краснинского</w:t>
      </w:r>
      <w:proofErr w:type="spellEnd"/>
      <w:r w:rsidR="00CB34FE">
        <w:rPr>
          <w:sz w:val="26"/>
          <w:szCs w:val="26"/>
        </w:rPr>
        <w:t xml:space="preserve"> </w:t>
      </w:r>
      <w:r w:rsidRPr="008872BF">
        <w:rPr>
          <w:sz w:val="26"/>
          <w:szCs w:val="26"/>
        </w:rPr>
        <w:t>района Смоленской области и иными нормативными правовыми актами.</w:t>
      </w:r>
    </w:p>
    <w:p w:rsidR="0007270C" w:rsidRPr="008872BF" w:rsidRDefault="00CB34FE" w:rsidP="008872BF">
      <w:pPr>
        <w:pStyle w:val="1"/>
        <w:ind w:firstLine="426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Мерлинское</w:t>
      </w:r>
      <w:proofErr w:type="spellEnd"/>
      <w:r>
        <w:rPr>
          <w:sz w:val="26"/>
          <w:szCs w:val="26"/>
        </w:rPr>
        <w:t xml:space="preserve"> сельское поселение </w:t>
      </w:r>
      <w:r w:rsidR="007F28BF">
        <w:rPr>
          <w:sz w:val="26"/>
          <w:szCs w:val="26"/>
        </w:rPr>
        <w:t xml:space="preserve">имеет площадь 402,19 </w:t>
      </w:r>
      <w:proofErr w:type="spellStart"/>
      <w:r w:rsidR="007F28BF">
        <w:rPr>
          <w:sz w:val="26"/>
          <w:szCs w:val="26"/>
        </w:rPr>
        <w:t>кв.км</w:t>
      </w:r>
      <w:proofErr w:type="spellEnd"/>
      <w:proofErr w:type="gramStart"/>
      <w:r w:rsidR="007F28BF">
        <w:rPr>
          <w:sz w:val="26"/>
          <w:szCs w:val="26"/>
        </w:rPr>
        <w:t xml:space="preserve">., </w:t>
      </w:r>
      <w:proofErr w:type="gramEnd"/>
      <w:r w:rsidR="007F28BF">
        <w:rPr>
          <w:sz w:val="26"/>
          <w:szCs w:val="26"/>
        </w:rPr>
        <w:t xml:space="preserve">на территории </w:t>
      </w:r>
      <w:r w:rsidR="0007270C" w:rsidRPr="008872BF">
        <w:rPr>
          <w:sz w:val="26"/>
          <w:szCs w:val="26"/>
        </w:rPr>
        <w:t>расп</w:t>
      </w:r>
      <w:r w:rsidR="007F28BF">
        <w:rPr>
          <w:sz w:val="26"/>
          <w:szCs w:val="26"/>
        </w:rPr>
        <w:t xml:space="preserve">оложено 45 населенных пунктов, административный центр – </w:t>
      </w:r>
      <w:r w:rsidR="0007270C" w:rsidRPr="008872BF">
        <w:rPr>
          <w:sz w:val="26"/>
          <w:szCs w:val="26"/>
        </w:rPr>
        <w:t xml:space="preserve">д. </w:t>
      </w:r>
      <w:proofErr w:type="spellStart"/>
      <w:r w:rsidR="0007270C" w:rsidRPr="008872BF">
        <w:rPr>
          <w:sz w:val="26"/>
          <w:szCs w:val="26"/>
        </w:rPr>
        <w:t>Мерлино</w:t>
      </w:r>
      <w:proofErr w:type="spellEnd"/>
      <w:r w:rsidR="0007270C" w:rsidRPr="008872BF">
        <w:rPr>
          <w:sz w:val="26"/>
          <w:szCs w:val="26"/>
        </w:rPr>
        <w:t>.</w:t>
      </w:r>
    </w:p>
    <w:p w:rsidR="0007270C" w:rsidRPr="008872BF" w:rsidRDefault="00154132" w:rsidP="008872BF">
      <w:pPr>
        <w:pStyle w:val="1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На 01.01.</w:t>
      </w:r>
      <w:r w:rsidR="0007270C" w:rsidRPr="008872BF">
        <w:rPr>
          <w:sz w:val="26"/>
          <w:szCs w:val="26"/>
        </w:rPr>
        <w:t xml:space="preserve">2024 года численность  населения </w:t>
      </w:r>
      <w:proofErr w:type="spellStart"/>
      <w:r w:rsidR="0007270C" w:rsidRPr="008872BF">
        <w:rPr>
          <w:sz w:val="26"/>
          <w:szCs w:val="26"/>
        </w:rPr>
        <w:t>Мерлинского</w:t>
      </w:r>
      <w:proofErr w:type="spellEnd"/>
      <w:r>
        <w:rPr>
          <w:sz w:val="26"/>
          <w:szCs w:val="26"/>
        </w:rPr>
        <w:t xml:space="preserve"> сельского поселения –</w:t>
      </w:r>
      <w:r w:rsidR="0007270C" w:rsidRPr="008872BF">
        <w:rPr>
          <w:sz w:val="26"/>
          <w:szCs w:val="26"/>
        </w:rPr>
        <w:t xml:space="preserve"> 1268 человек.</w:t>
      </w:r>
    </w:p>
    <w:p w:rsidR="0007270C" w:rsidRPr="008872BF" w:rsidRDefault="0007270C" w:rsidP="008872BF">
      <w:pPr>
        <w:pStyle w:val="1"/>
        <w:ind w:firstLine="426"/>
        <w:jc w:val="both"/>
        <w:rPr>
          <w:sz w:val="26"/>
          <w:szCs w:val="26"/>
        </w:rPr>
      </w:pPr>
      <w:r w:rsidRPr="008872BF">
        <w:rPr>
          <w:sz w:val="26"/>
          <w:szCs w:val="26"/>
        </w:rPr>
        <w:t>На территории поселения расположены</w:t>
      </w:r>
      <w:r w:rsidR="00154132">
        <w:rPr>
          <w:sz w:val="26"/>
          <w:szCs w:val="26"/>
        </w:rPr>
        <w:t xml:space="preserve"> 2 Дома культуры, 5 фельдшерск</w:t>
      </w:r>
      <w:proofErr w:type="gramStart"/>
      <w:r w:rsidR="00154132">
        <w:rPr>
          <w:sz w:val="26"/>
          <w:szCs w:val="26"/>
        </w:rPr>
        <w:t>о</w:t>
      </w:r>
      <w:r w:rsidRPr="008872BF">
        <w:rPr>
          <w:sz w:val="26"/>
          <w:szCs w:val="26"/>
        </w:rPr>
        <w:t>-</w:t>
      </w:r>
      <w:proofErr w:type="gramEnd"/>
      <w:r w:rsidRPr="008872BF">
        <w:rPr>
          <w:sz w:val="26"/>
          <w:szCs w:val="26"/>
        </w:rPr>
        <w:t xml:space="preserve"> акушерских пункта, 2 общеобразовательных учреждения, в которых обучаются  90 детей, 7 воспитанников детского сада д. </w:t>
      </w:r>
      <w:proofErr w:type="spellStart"/>
      <w:r w:rsidRPr="008872BF">
        <w:rPr>
          <w:sz w:val="26"/>
          <w:szCs w:val="26"/>
        </w:rPr>
        <w:t>Мерлино</w:t>
      </w:r>
      <w:proofErr w:type="spellEnd"/>
      <w:r w:rsidRPr="008872BF">
        <w:rPr>
          <w:sz w:val="26"/>
          <w:szCs w:val="26"/>
        </w:rPr>
        <w:t>.  Имеется 1 отделение связи, 8 объектов розничной торг</w:t>
      </w:r>
      <w:r w:rsidR="00300D4F">
        <w:rPr>
          <w:sz w:val="26"/>
          <w:szCs w:val="26"/>
        </w:rPr>
        <w:t xml:space="preserve">овли, 9 предприятий сельскохозяйственного производства: </w:t>
      </w:r>
      <w:r w:rsidRPr="008872BF">
        <w:rPr>
          <w:sz w:val="26"/>
          <w:szCs w:val="26"/>
        </w:rPr>
        <w:t>СПК «Маяк», ООО «Источн</w:t>
      </w:r>
      <w:r w:rsidR="00300D4F">
        <w:rPr>
          <w:sz w:val="26"/>
          <w:szCs w:val="26"/>
        </w:rPr>
        <w:t xml:space="preserve">ик СК», ИП Шевченко, </w:t>
      </w:r>
      <w:r w:rsidRPr="008872BF">
        <w:rPr>
          <w:sz w:val="26"/>
          <w:szCs w:val="26"/>
        </w:rPr>
        <w:t xml:space="preserve">ИП Савченков, КФХ </w:t>
      </w:r>
      <w:proofErr w:type="spellStart"/>
      <w:r w:rsidRPr="008872BF">
        <w:rPr>
          <w:sz w:val="26"/>
          <w:szCs w:val="26"/>
        </w:rPr>
        <w:t>Амиров</w:t>
      </w:r>
      <w:proofErr w:type="spellEnd"/>
      <w:r w:rsidRPr="008872BF">
        <w:rPr>
          <w:sz w:val="26"/>
          <w:szCs w:val="26"/>
        </w:rPr>
        <w:t xml:space="preserve">, КФХ </w:t>
      </w:r>
      <w:proofErr w:type="spellStart"/>
      <w:r w:rsidRPr="008872BF">
        <w:rPr>
          <w:sz w:val="26"/>
          <w:szCs w:val="26"/>
        </w:rPr>
        <w:t>Бушинский</w:t>
      </w:r>
      <w:proofErr w:type="spellEnd"/>
      <w:r w:rsidRPr="008872BF">
        <w:rPr>
          <w:sz w:val="26"/>
          <w:szCs w:val="26"/>
        </w:rPr>
        <w:t>, КФХ Рябцева Е.Л., КФХ «Золотой Колос</w:t>
      </w:r>
      <w:r w:rsidR="00300D4F">
        <w:rPr>
          <w:sz w:val="26"/>
          <w:szCs w:val="26"/>
        </w:rPr>
        <w:t xml:space="preserve">». В </w:t>
      </w:r>
      <w:proofErr w:type="spellStart"/>
      <w:r w:rsidR="00300D4F">
        <w:rPr>
          <w:sz w:val="26"/>
          <w:szCs w:val="26"/>
        </w:rPr>
        <w:t>д</w:t>
      </w:r>
      <w:proofErr w:type="gramStart"/>
      <w:r w:rsidR="00300D4F">
        <w:rPr>
          <w:sz w:val="26"/>
          <w:szCs w:val="26"/>
        </w:rPr>
        <w:t>.К</w:t>
      </w:r>
      <w:proofErr w:type="gramEnd"/>
      <w:r w:rsidR="00300D4F">
        <w:rPr>
          <w:sz w:val="26"/>
          <w:szCs w:val="26"/>
        </w:rPr>
        <w:t>рюково</w:t>
      </w:r>
      <w:proofErr w:type="spellEnd"/>
      <w:r w:rsidR="00300D4F">
        <w:rPr>
          <w:sz w:val="26"/>
          <w:szCs w:val="26"/>
        </w:rPr>
        <w:t xml:space="preserve"> располагается </w:t>
      </w:r>
      <w:r w:rsidRPr="008872BF">
        <w:rPr>
          <w:sz w:val="26"/>
          <w:szCs w:val="26"/>
        </w:rPr>
        <w:t xml:space="preserve"> ООО «</w:t>
      </w:r>
      <w:proofErr w:type="spellStart"/>
      <w:r w:rsidRPr="008872BF">
        <w:rPr>
          <w:sz w:val="26"/>
          <w:szCs w:val="26"/>
        </w:rPr>
        <w:t>Пластикэксперт</w:t>
      </w:r>
      <w:proofErr w:type="spellEnd"/>
      <w:r w:rsidRPr="008872BF">
        <w:rPr>
          <w:sz w:val="26"/>
          <w:szCs w:val="26"/>
        </w:rPr>
        <w:t>», занимающийся производство</w:t>
      </w:r>
      <w:r w:rsidR="00300D4F">
        <w:rPr>
          <w:sz w:val="26"/>
          <w:szCs w:val="26"/>
        </w:rPr>
        <w:t xml:space="preserve">м пластиковой тары; в </w:t>
      </w:r>
      <w:proofErr w:type="spellStart"/>
      <w:r w:rsidR="00300D4F">
        <w:rPr>
          <w:sz w:val="26"/>
          <w:szCs w:val="26"/>
        </w:rPr>
        <w:t>д.</w:t>
      </w:r>
      <w:r w:rsidRPr="008872BF">
        <w:rPr>
          <w:sz w:val="26"/>
          <w:szCs w:val="26"/>
        </w:rPr>
        <w:t>Мерлино</w:t>
      </w:r>
      <w:proofErr w:type="spellEnd"/>
      <w:r w:rsidRPr="008872BF">
        <w:rPr>
          <w:sz w:val="26"/>
          <w:szCs w:val="26"/>
        </w:rPr>
        <w:t xml:space="preserve"> </w:t>
      </w:r>
      <w:r w:rsidR="00300D4F">
        <w:rPr>
          <w:sz w:val="26"/>
          <w:szCs w:val="26"/>
        </w:rPr>
        <w:t xml:space="preserve">– </w:t>
      </w:r>
      <w:r w:rsidRPr="008872BF">
        <w:rPr>
          <w:sz w:val="26"/>
          <w:szCs w:val="26"/>
        </w:rPr>
        <w:t>ООО «</w:t>
      </w:r>
      <w:proofErr w:type="spellStart"/>
      <w:r w:rsidRPr="008872BF">
        <w:rPr>
          <w:sz w:val="26"/>
          <w:szCs w:val="26"/>
        </w:rPr>
        <w:t>КрасТекс</w:t>
      </w:r>
      <w:proofErr w:type="spellEnd"/>
      <w:r w:rsidRPr="008872BF">
        <w:rPr>
          <w:sz w:val="26"/>
          <w:szCs w:val="26"/>
        </w:rPr>
        <w:t>», который занимается текстильным производс</w:t>
      </w:r>
      <w:r w:rsidR="00300D4F">
        <w:rPr>
          <w:sz w:val="26"/>
          <w:szCs w:val="26"/>
        </w:rPr>
        <w:t xml:space="preserve">твом; </w:t>
      </w:r>
      <w:r w:rsidRPr="008872BF">
        <w:rPr>
          <w:sz w:val="26"/>
          <w:szCs w:val="26"/>
        </w:rPr>
        <w:t>3 пилорамы</w:t>
      </w:r>
      <w:r w:rsidR="00300D4F">
        <w:rPr>
          <w:sz w:val="26"/>
          <w:szCs w:val="26"/>
        </w:rPr>
        <w:t xml:space="preserve"> – </w:t>
      </w:r>
      <w:r w:rsidRPr="008872BF">
        <w:rPr>
          <w:sz w:val="26"/>
          <w:szCs w:val="26"/>
        </w:rPr>
        <w:t>ИП Мор</w:t>
      </w:r>
      <w:r w:rsidR="00300D4F">
        <w:rPr>
          <w:sz w:val="26"/>
          <w:szCs w:val="26"/>
        </w:rPr>
        <w:t>озов, ИП Рябцев, ИП Шевченко.</w:t>
      </w:r>
    </w:p>
    <w:p w:rsidR="00CF5D50" w:rsidRDefault="00CF5D50" w:rsidP="00CB5EBE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8872BF">
        <w:rPr>
          <w:sz w:val="26"/>
          <w:szCs w:val="26"/>
        </w:rPr>
        <w:t xml:space="preserve"> 2024 году</w:t>
      </w:r>
      <w:r>
        <w:rPr>
          <w:sz w:val="26"/>
          <w:szCs w:val="26"/>
        </w:rPr>
        <w:t xml:space="preserve"> Администрацией </w:t>
      </w:r>
      <w:proofErr w:type="spellStart"/>
      <w:r w:rsidRPr="00CB34FE">
        <w:rPr>
          <w:sz w:val="26"/>
          <w:szCs w:val="26"/>
        </w:rPr>
        <w:t>Мерлинского</w:t>
      </w:r>
      <w:proofErr w:type="spellEnd"/>
      <w:r w:rsidRPr="00CB34FE">
        <w:rPr>
          <w:sz w:val="26"/>
          <w:szCs w:val="26"/>
        </w:rPr>
        <w:t xml:space="preserve"> </w:t>
      </w:r>
      <w:r w:rsidRPr="008872BF">
        <w:rPr>
          <w:sz w:val="26"/>
          <w:szCs w:val="26"/>
        </w:rPr>
        <w:t xml:space="preserve">сельского поселения </w:t>
      </w:r>
      <w:proofErr w:type="spellStart"/>
      <w:r>
        <w:rPr>
          <w:sz w:val="26"/>
          <w:szCs w:val="26"/>
        </w:rPr>
        <w:t>Краснинского</w:t>
      </w:r>
      <w:proofErr w:type="spellEnd"/>
      <w:r>
        <w:rPr>
          <w:sz w:val="26"/>
          <w:szCs w:val="26"/>
        </w:rPr>
        <w:t xml:space="preserve"> района Смоленской области проведена подготовка </w:t>
      </w:r>
      <w:r w:rsidRPr="008872BF">
        <w:rPr>
          <w:sz w:val="26"/>
          <w:szCs w:val="26"/>
        </w:rPr>
        <w:t xml:space="preserve">проектов межевания земельных участков и кадастровые работы по образованию земельных участков </w:t>
      </w:r>
      <w:r>
        <w:rPr>
          <w:sz w:val="26"/>
          <w:szCs w:val="26"/>
        </w:rPr>
        <w:t xml:space="preserve">на сумму </w:t>
      </w:r>
      <w:r w:rsidRPr="008872BF">
        <w:rPr>
          <w:sz w:val="26"/>
          <w:szCs w:val="26"/>
        </w:rPr>
        <w:t>362</w:t>
      </w:r>
      <w:r>
        <w:rPr>
          <w:sz w:val="26"/>
          <w:szCs w:val="26"/>
        </w:rPr>
        <w:t>,57 тыс.</w:t>
      </w:r>
      <w:r w:rsidR="003759D3">
        <w:rPr>
          <w:sz w:val="26"/>
          <w:szCs w:val="26"/>
        </w:rPr>
        <w:t xml:space="preserve"> </w:t>
      </w:r>
      <w:r>
        <w:rPr>
          <w:sz w:val="26"/>
          <w:szCs w:val="26"/>
        </w:rPr>
        <w:t>рублей. Произведен р</w:t>
      </w:r>
      <w:r w:rsidRPr="008872BF">
        <w:rPr>
          <w:sz w:val="26"/>
          <w:szCs w:val="26"/>
        </w:rPr>
        <w:t>емонт автомобильной дорог</w:t>
      </w:r>
      <w:r>
        <w:rPr>
          <w:sz w:val="26"/>
          <w:szCs w:val="26"/>
        </w:rPr>
        <w:t xml:space="preserve"> общего пользования </w:t>
      </w:r>
      <w:proofErr w:type="spellStart"/>
      <w:r>
        <w:rPr>
          <w:sz w:val="26"/>
          <w:szCs w:val="26"/>
        </w:rPr>
        <w:t>д</w:t>
      </w:r>
      <w:proofErr w:type="gramStart"/>
      <w:r>
        <w:rPr>
          <w:sz w:val="26"/>
          <w:szCs w:val="26"/>
        </w:rPr>
        <w:t>.</w:t>
      </w:r>
      <w:r w:rsidRPr="008872BF">
        <w:rPr>
          <w:sz w:val="26"/>
          <w:szCs w:val="26"/>
        </w:rPr>
        <w:t>С</w:t>
      </w:r>
      <w:proofErr w:type="gramEnd"/>
      <w:r w:rsidRPr="008872BF">
        <w:rPr>
          <w:sz w:val="26"/>
          <w:szCs w:val="26"/>
        </w:rPr>
        <w:t>ереднево</w:t>
      </w:r>
      <w:proofErr w:type="spellEnd"/>
      <w:r w:rsidRPr="008872BF"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д.</w:t>
      </w:r>
      <w:r w:rsidRPr="008872BF">
        <w:rPr>
          <w:sz w:val="26"/>
          <w:szCs w:val="26"/>
        </w:rPr>
        <w:t>Маньково</w:t>
      </w:r>
      <w:proofErr w:type="spellEnd"/>
      <w:r w:rsidRPr="008872BF"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д.</w:t>
      </w:r>
      <w:r w:rsidRPr="008872BF">
        <w:rPr>
          <w:sz w:val="26"/>
          <w:szCs w:val="26"/>
        </w:rPr>
        <w:t>Даниловка</w:t>
      </w:r>
      <w:proofErr w:type="spellEnd"/>
      <w:r w:rsidRPr="008872BF"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д.</w:t>
      </w:r>
      <w:r w:rsidRPr="008872BF">
        <w:rPr>
          <w:sz w:val="26"/>
          <w:szCs w:val="26"/>
        </w:rPr>
        <w:t>Железково</w:t>
      </w:r>
      <w:proofErr w:type="spellEnd"/>
      <w:r w:rsidRPr="008872BF"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д.Мерлино</w:t>
      </w:r>
      <w:proofErr w:type="spellEnd"/>
      <w:r>
        <w:rPr>
          <w:sz w:val="26"/>
          <w:szCs w:val="26"/>
        </w:rPr>
        <w:t xml:space="preserve"> на сумму </w:t>
      </w:r>
      <w:r w:rsidRPr="008872BF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Pr="008872BF">
        <w:rPr>
          <w:sz w:val="26"/>
          <w:szCs w:val="26"/>
        </w:rPr>
        <w:t>272</w:t>
      </w:r>
      <w:r>
        <w:rPr>
          <w:sz w:val="26"/>
          <w:szCs w:val="26"/>
        </w:rPr>
        <w:t>,88 тыс.</w:t>
      </w:r>
      <w:r w:rsidR="003759D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рублей; д. </w:t>
      </w:r>
      <w:proofErr w:type="spellStart"/>
      <w:r>
        <w:rPr>
          <w:sz w:val="26"/>
          <w:szCs w:val="26"/>
        </w:rPr>
        <w:t>Кохоново</w:t>
      </w:r>
      <w:proofErr w:type="spellEnd"/>
      <w:r>
        <w:rPr>
          <w:sz w:val="26"/>
          <w:szCs w:val="26"/>
        </w:rPr>
        <w:t xml:space="preserve"> на сумму</w:t>
      </w:r>
      <w:r w:rsidRPr="008872BF">
        <w:rPr>
          <w:sz w:val="26"/>
          <w:szCs w:val="26"/>
        </w:rPr>
        <w:t xml:space="preserve"> 1</w:t>
      </w:r>
      <w:r>
        <w:rPr>
          <w:sz w:val="26"/>
          <w:szCs w:val="26"/>
        </w:rPr>
        <w:t xml:space="preserve"> </w:t>
      </w:r>
      <w:r w:rsidRPr="008872BF">
        <w:rPr>
          <w:sz w:val="26"/>
          <w:szCs w:val="26"/>
        </w:rPr>
        <w:t>100</w:t>
      </w:r>
      <w:r>
        <w:rPr>
          <w:sz w:val="26"/>
          <w:szCs w:val="26"/>
        </w:rPr>
        <w:t xml:space="preserve">,00 </w:t>
      </w:r>
      <w:r w:rsidR="003759D3">
        <w:rPr>
          <w:sz w:val="26"/>
          <w:szCs w:val="26"/>
        </w:rPr>
        <w:t>тыс. рублей.</w:t>
      </w:r>
      <w:r w:rsidR="00F90EEF">
        <w:rPr>
          <w:sz w:val="26"/>
          <w:szCs w:val="26"/>
        </w:rPr>
        <w:t xml:space="preserve"> На с</w:t>
      </w:r>
      <w:r w:rsidRPr="008872BF">
        <w:rPr>
          <w:sz w:val="26"/>
          <w:szCs w:val="26"/>
        </w:rPr>
        <w:t>одержани</w:t>
      </w:r>
      <w:r w:rsidR="00F90EEF">
        <w:rPr>
          <w:sz w:val="26"/>
          <w:szCs w:val="26"/>
        </w:rPr>
        <w:t>е дорог местного зн</w:t>
      </w:r>
      <w:r w:rsidR="00CB5EBE">
        <w:rPr>
          <w:sz w:val="26"/>
          <w:szCs w:val="26"/>
        </w:rPr>
        <w:t xml:space="preserve">ачения израсходовано </w:t>
      </w:r>
      <w:r w:rsidRPr="008872BF">
        <w:rPr>
          <w:sz w:val="26"/>
          <w:szCs w:val="26"/>
        </w:rPr>
        <w:t>824</w:t>
      </w:r>
      <w:r w:rsidR="00CB5EBE">
        <w:rPr>
          <w:sz w:val="26"/>
          <w:szCs w:val="26"/>
        </w:rPr>
        <w:t xml:space="preserve">,25 тыс. рублей, изготовлены технические паспорта дорог </w:t>
      </w:r>
      <w:proofErr w:type="spellStart"/>
      <w:r w:rsidR="00CB5EBE">
        <w:rPr>
          <w:sz w:val="26"/>
          <w:szCs w:val="26"/>
        </w:rPr>
        <w:t>д</w:t>
      </w:r>
      <w:proofErr w:type="gramStart"/>
      <w:r w:rsidR="00CB5EBE">
        <w:rPr>
          <w:sz w:val="26"/>
          <w:szCs w:val="26"/>
        </w:rPr>
        <w:t>.К</w:t>
      </w:r>
      <w:proofErr w:type="gramEnd"/>
      <w:r w:rsidR="00CB5EBE">
        <w:rPr>
          <w:sz w:val="26"/>
          <w:szCs w:val="26"/>
        </w:rPr>
        <w:t>охоново</w:t>
      </w:r>
      <w:proofErr w:type="spellEnd"/>
      <w:r w:rsidR="00CB5EBE">
        <w:rPr>
          <w:sz w:val="26"/>
          <w:szCs w:val="26"/>
        </w:rPr>
        <w:t xml:space="preserve">: </w:t>
      </w:r>
      <w:proofErr w:type="spellStart"/>
      <w:r w:rsidR="00CB5EBE">
        <w:rPr>
          <w:sz w:val="26"/>
          <w:szCs w:val="26"/>
        </w:rPr>
        <w:t>ул.Днепровская</w:t>
      </w:r>
      <w:proofErr w:type="spellEnd"/>
      <w:r w:rsidR="00CB5EBE">
        <w:rPr>
          <w:sz w:val="26"/>
          <w:szCs w:val="26"/>
        </w:rPr>
        <w:t xml:space="preserve">, </w:t>
      </w:r>
      <w:proofErr w:type="spellStart"/>
      <w:r w:rsidR="00CB5EBE">
        <w:rPr>
          <w:sz w:val="26"/>
          <w:szCs w:val="26"/>
        </w:rPr>
        <w:t>ул.Речная</w:t>
      </w:r>
      <w:proofErr w:type="spellEnd"/>
      <w:r w:rsidR="00CB5EBE">
        <w:rPr>
          <w:sz w:val="26"/>
          <w:szCs w:val="26"/>
        </w:rPr>
        <w:t xml:space="preserve">, </w:t>
      </w:r>
      <w:proofErr w:type="spellStart"/>
      <w:r w:rsidR="00CB5EBE">
        <w:rPr>
          <w:sz w:val="26"/>
          <w:szCs w:val="26"/>
        </w:rPr>
        <w:t>ул.Сосновская</w:t>
      </w:r>
      <w:proofErr w:type="spellEnd"/>
      <w:r w:rsidR="00CB5EBE">
        <w:rPr>
          <w:sz w:val="26"/>
          <w:szCs w:val="26"/>
        </w:rPr>
        <w:t xml:space="preserve">, </w:t>
      </w:r>
      <w:proofErr w:type="spellStart"/>
      <w:r w:rsidR="00CB5EBE">
        <w:rPr>
          <w:sz w:val="26"/>
          <w:szCs w:val="26"/>
        </w:rPr>
        <w:t>пер.</w:t>
      </w:r>
      <w:r w:rsidRPr="008872BF">
        <w:rPr>
          <w:sz w:val="26"/>
          <w:szCs w:val="26"/>
        </w:rPr>
        <w:t>Днепров</w:t>
      </w:r>
      <w:r w:rsidR="00CB5EBE">
        <w:rPr>
          <w:sz w:val="26"/>
          <w:szCs w:val="26"/>
        </w:rPr>
        <w:t>ский</w:t>
      </w:r>
      <w:proofErr w:type="spellEnd"/>
      <w:r w:rsidR="00CB5EBE">
        <w:rPr>
          <w:sz w:val="26"/>
          <w:szCs w:val="26"/>
        </w:rPr>
        <w:t>.</w:t>
      </w:r>
    </w:p>
    <w:p w:rsidR="007976BE" w:rsidRPr="007976BE" w:rsidRDefault="007976BE" w:rsidP="007976BE">
      <w:pPr>
        <w:ind w:firstLine="426"/>
        <w:jc w:val="both"/>
        <w:rPr>
          <w:sz w:val="26"/>
          <w:szCs w:val="26"/>
        </w:rPr>
      </w:pPr>
      <w:r w:rsidRPr="007976BE">
        <w:rPr>
          <w:sz w:val="26"/>
          <w:szCs w:val="26"/>
        </w:rPr>
        <w:t xml:space="preserve">Бюджет </w:t>
      </w:r>
      <w:proofErr w:type="spellStart"/>
      <w:r w:rsidRPr="007976BE">
        <w:rPr>
          <w:sz w:val="26"/>
          <w:szCs w:val="26"/>
        </w:rPr>
        <w:t>Мерлинского</w:t>
      </w:r>
      <w:proofErr w:type="spellEnd"/>
      <w:r w:rsidRPr="007976BE">
        <w:rPr>
          <w:sz w:val="26"/>
          <w:szCs w:val="26"/>
        </w:rPr>
        <w:t xml:space="preserve"> сельского поселения за 2024 год по налоговым и неналоговым доходам исполнен  в размере 5 112,6 тыс. рублей или на 88,7% (план – 5 761,6 тыс. рублей). </w:t>
      </w:r>
    </w:p>
    <w:p w:rsidR="007976BE" w:rsidRPr="007976BE" w:rsidRDefault="007976BE" w:rsidP="007976BE">
      <w:pPr>
        <w:jc w:val="both"/>
        <w:rPr>
          <w:sz w:val="26"/>
          <w:szCs w:val="26"/>
        </w:rPr>
      </w:pPr>
      <w:r w:rsidRPr="007976BE">
        <w:rPr>
          <w:sz w:val="26"/>
          <w:szCs w:val="26"/>
        </w:rPr>
        <w:t>Безвозмездные поступления от других бюджетов бюджетной системы поступили в 2024 году в размере  9 714,8 тыс. рублей.</w:t>
      </w:r>
    </w:p>
    <w:p w:rsidR="007976BE" w:rsidRPr="007976BE" w:rsidRDefault="007976BE" w:rsidP="007976BE">
      <w:pPr>
        <w:jc w:val="both"/>
        <w:rPr>
          <w:sz w:val="26"/>
          <w:szCs w:val="26"/>
        </w:rPr>
      </w:pPr>
      <w:r w:rsidRPr="007976BE">
        <w:rPr>
          <w:sz w:val="26"/>
          <w:szCs w:val="26"/>
        </w:rPr>
        <w:t>Расходная часть бюджета исполнена в размере 15 257,3 тыс. рублей или на 93,0 % (план 16 399,7 тыс. рублей).</w:t>
      </w:r>
    </w:p>
    <w:p w:rsidR="007976BE" w:rsidRPr="007976BE" w:rsidRDefault="007976BE" w:rsidP="007976BE">
      <w:pPr>
        <w:jc w:val="both"/>
        <w:rPr>
          <w:sz w:val="26"/>
          <w:szCs w:val="26"/>
        </w:rPr>
      </w:pPr>
      <w:r w:rsidRPr="007976BE">
        <w:rPr>
          <w:sz w:val="26"/>
          <w:szCs w:val="26"/>
        </w:rPr>
        <w:t>1) Общегосударственные вопросы – 8 533,8 тыс. рублей, из них:</w:t>
      </w:r>
    </w:p>
    <w:p w:rsidR="007976BE" w:rsidRPr="007976BE" w:rsidRDefault="007976BE" w:rsidP="007976BE">
      <w:pPr>
        <w:jc w:val="both"/>
        <w:rPr>
          <w:sz w:val="26"/>
          <w:szCs w:val="26"/>
        </w:rPr>
      </w:pPr>
      <w:r w:rsidRPr="007976BE">
        <w:rPr>
          <w:sz w:val="26"/>
          <w:szCs w:val="26"/>
        </w:rPr>
        <w:t>- заработная плата и начисления на заработную плату  – 6 795,0  тыс. рублей;</w:t>
      </w:r>
    </w:p>
    <w:p w:rsidR="007976BE" w:rsidRPr="007976BE" w:rsidRDefault="007976BE" w:rsidP="007976BE">
      <w:pPr>
        <w:jc w:val="both"/>
        <w:rPr>
          <w:sz w:val="26"/>
          <w:szCs w:val="26"/>
        </w:rPr>
      </w:pPr>
      <w:proofErr w:type="gramStart"/>
      <w:r w:rsidRPr="007976BE">
        <w:rPr>
          <w:sz w:val="26"/>
          <w:szCs w:val="26"/>
        </w:rPr>
        <w:t>- услуги связи, страхование автомашин, программные комплексы, обслуживание пожарной сигнализации, опубликование нормативно-правовой информации, ГСМ, приобретение материальных запасов, коммунальные услуги, уплата членских взносов, оценка муниципального имущества, уплата налогов, исполнение судебных актов,</w:t>
      </w:r>
      <w:r w:rsidRPr="007976BE">
        <w:rPr>
          <w:rFonts w:ascii="Arial CYR" w:hAnsi="Arial CYR" w:cs="Arial CYR"/>
          <w:b/>
          <w:bCs/>
          <w:color w:val="000000"/>
          <w:sz w:val="26"/>
          <w:szCs w:val="26"/>
        </w:rPr>
        <w:t xml:space="preserve"> </w:t>
      </w:r>
      <w:r w:rsidRPr="007976BE">
        <w:rPr>
          <w:bCs/>
          <w:color w:val="000000"/>
          <w:sz w:val="26"/>
          <w:szCs w:val="26"/>
        </w:rPr>
        <w:t>реализация мероприятий противопожарной направленности</w:t>
      </w:r>
      <w:r w:rsidRPr="007976BE">
        <w:rPr>
          <w:sz w:val="26"/>
          <w:szCs w:val="26"/>
        </w:rPr>
        <w:t xml:space="preserve">  - 1 738,8  тыс. рублей;</w:t>
      </w:r>
      <w:proofErr w:type="gramEnd"/>
    </w:p>
    <w:p w:rsidR="007976BE" w:rsidRPr="007976BE" w:rsidRDefault="007976BE" w:rsidP="007976BE">
      <w:pPr>
        <w:jc w:val="both"/>
        <w:rPr>
          <w:sz w:val="26"/>
          <w:szCs w:val="26"/>
        </w:rPr>
      </w:pPr>
      <w:r w:rsidRPr="007976BE">
        <w:rPr>
          <w:sz w:val="26"/>
          <w:szCs w:val="26"/>
        </w:rPr>
        <w:t>2) Национальная оборона  (субвенция из областного бюджета на осуществление первичного воинского учета) – 144,6 тыс. рублей, из них:</w:t>
      </w:r>
    </w:p>
    <w:p w:rsidR="007976BE" w:rsidRPr="007976BE" w:rsidRDefault="007976BE" w:rsidP="007976BE">
      <w:pPr>
        <w:jc w:val="both"/>
        <w:rPr>
          <w:sz w:val="26"/>
          <w:szCs w:val="26"/>
        </w:rPr>
      </w:pPr>
      <w:r w:rsidRPr="007976BE">
        <w:rPr>
          <w:sz w:val="26"/>
          <w:szCs w:val="26"/>
        </w:rPr>
        <w:t>- заработная плата и начисления на заработную плату – 91,5 тыс. рублей;</w:t>
      </w:r>
    </w:p>
    <w:p w:rsidR="007976BE" w:rsidRPr="007976BE" w:rsidRDefault="007976BE" w:rsidP="007976BE">
      <w:pPr>
        <w:jc w:val="both"/>
        <w:rPr>
          <w:sz w:val="26"/>
          <w:szCs w:val="26"/>
        </w:rPr>
      </w:pPr>
      <w:r w:rsidRPr="007976BE">
        <w:rPr>
          <w:sz w:val="26"/>
          <w:szCs w:val="26"/>
        </w:rPr>
        <w:lastRenderedPageBreak/>
        <w:t>- приобретение материальных запасов, основных средств – 53,1 тыс. рублей.</w:t>
      </w:r>
    </w:p>
    <w:p w:rsidR="007976BE" w:rsidRPr="007976BE" w:rsidRDefault="007976BE" w:rsidP="007976BE">
      <w:pPr>
        <w:jc w:val="both"/>
        <w:rPr>
          <w:sz w:val="26"/>
          <w:szCs w:val="26"/>
        </w:rPr>
      </w:pPr>
      <w:r w:rsidRPr="007976BE">
        <w:rPr>
          <w:sz w:val="26"/>
          <w:szCs w:val="26"/>
        </w:rPr>
        <w:t>3) Национальная экономика (ремонт и содержание дорог сельского поселения, расходы на подготовку проектов межевания земельных участков и на проведение кадастровых работ) – 3 564,9 тыс. рублей, из них:</w:t>
      </w:r>
    </w:p>
    <w:p w:rsidR="007976BE" w:rsidRPr="007976BE" w:rsidRDefault="007976BE" w:rsidP="007976BE">
      <w:pPr>
        <w:jc w:val="both"/>
        <w:outlineLvl w:val="2"/>
        <w:rPr>
          <w:bCs/>
          <w:color w:val="000000"/>
          <w:sz w:val="26"/>
          <w:szCs w:val="26"/>
        </w:rPr>
      </w:pPr>
      <w:r w:rsidRPr="007976BE">
        <w:rPr>
          <w:sz w:val="26"/>
          <w:szCs w:val="26"/>
        </w:rPr>
        <w:t>-</w:t>
      </w:r>
      <w:r w:rsidRPr="007976BE">
        <w:rPr>
          <w:rFonts w:ascii="Arial CYR" w:hAnsi="Arial CYR" w:cs="Calibri"/>
          <w:b/>
          <w:bCs/>
          <w:color w:val="000000"/>
          <w:sz w:val="26"/>
          <w:szCs w:val="26"/>
        </w:rPr>
        <w:t xml:space="preserve">  </w:t>
      </w:r>
      <w:r w:rsidRPr="007976BE">
        <w:rPr>
          <w:bCs/>
          <w:color w:val="000000"/>
          <w:sz w:val="26"/>
          <w:szCs w:val="26"/>
        </w:rPr>
        <w:t xml:space="preserve">Расходы на подготовку проектов межевания земельных участков и на проведение кадастровых работ – 362,6 тыс. рублей (областные – 362,6 тыс. рублей, </w:t>
      </w:r>
      <w:proofErr w:type="spellStart"/>
      <w:r w:rsidRPr="007976BE">
        <w:rPr>
          <w:bCs/>
          <w:color w:val="000000"/>
          <w:sz w:val="26"/>
          <w:szCs w:val="26"/>
        </w:rPr>
        <w:t>софинансирование</w:t>
      </w:r>
      <w:proofErr w:type="spellEnd"/>
      <w:r w:rsidRPr="007976BE">
        <w:rPr>
          <w:bCs/>
          <w:color w:val="000000"/>
          <w:sz w:val="26"/>
          <w:szCs w:val="26"/>
        </w:rPr>
        <w:t xml:space="preserve"> сельского поселения – 36,00 рублей); </w:t>
      </w:r>
    </w:p>
    <w:p w:rsidR="007976BE" w:rsidRPr="007976BE" w:rsidRDefault="007976BE" w:rsidP="007976BE">
      <w:pPr>
        <w:jc w:val="both"/>
        <w:outlineLvl w:val="2"/>
        <w:rPr>
          <w:bCs/>
          <w:color w:val="000000"/>
          <w:sz w:val="26"/>
          <w:szCs w:val="26"/>
        </w:rPr>
      </w:pPr>
      <w:r w:rsidRPr="007976BE">
        <w:rPr>
          <w:bCs/>
          <w:color w:val="000000"/>
          <w:sz w:val="26"/>
          <w:szCs w:val="26"/>
        </w:rPr>
        <w:t>- Оборудование общественных спасательных постов в местах отдыха населения – 4,1 тыс. рублей;</w:t>
      </w:r>
    </w:p>
    <w:p w:rsidR="007976BE" w:rsidRPr="007976BE" w:rsidRDefault="007976BE" w:rsidP="007976BE">
      <w:pPr>
        <w:jc w:val="both"/>
        <w:outlineLvl w:val="2"/>
        <w:rPr>
          <w:bCs/>
          <w:color w:val="000000"/>
          <w:sz w:val="26"/>
          <w:szCs w:val="26"/>
        </w:rPr>
      </w:pPr>
      <w:r w:rsidRPr="007976BE">
        <w:rPr>
          <w:bCs/>
          <w:color w:val="000000"/>
          <w:sz w:val="26"/>
          <w:szCs w:val="26"/>
        </w:rPr>
        <w:t>- Ремонт автомобильных дорог общего пользования и дорожных сооружений – 1 273,9 тыс. рублей;</w:t>
      </w:r>
    </w:p>
    <w:p w:rsidR="007976BE" w:rsidRPr="007976BE" w:rsidRDefault="007976BE" w:rsidP="007976BE">
      <w:pPr>
        <w:jc w:val="both"/>
        <w:outlineLvl w:val="2"/>
        <w:rPr>
          <w:bCs/>
          <w:color w:val="000000"/>
          <w:sz w:val="26"/>
          <w:szCs w:val="26"/>
        </w:rPr>
      </w:pPr>
      <w:r w:rsidRPr="007976BE">
        <w:rPr>
          <w:bCs/>
          <w:color w:val="000000"/>
          <w:sz w:val="26"/>
          <w:szCs w:val="26"/>
        </w:rPr>
        <w:t>- Содержание автомобильных дорог общего пользования и дорожных сооружений – 824,3тыс. рублей;</w:t>
      </w:r>
    </w:p>
    <w:p w:rsidR="007976BE" w:rsidRPr="007976BE" w:rsidRDefault="007976BE" w:rsidP="007976BE">
      <w:pPr>
        <w:jc w:val="both"/>
        <w:outlineLvl w:val="2"/>
        <w:rPr>
          <w:bCs/>
          <w:color w:val="000000"/>
          <w:sz w:val="26"/>
          <w:szCs w:val="26"/>
        </w:rPr>
      </w:pPr>
      <w:r w:rsidRPr="007976BE">
        <w:rPr>
          <w:bCs/>
          <w:color w:val="000000"/>
          <w:sz w:val="26"/>
          <w:szCs w:val="26"/>
        </w:rPr>
        <w:t>- Расходы на проектирование, строительство, реконструкцию, капитальный ремонт и ремонт автомобильных дорог общего пользования местного значения (областные) – 1 100,0 тыс. рублей.</w:t>
      </w:r>
    </w:p>
    <w:p w:rsidR="007976BE" w:rsidRPr="007976BE" w:rsidRDefault="007976BE" w:rsidP="007976BE">
      <w:pPr>
        <w:jc w:val="both"/>
        <w:outlineLvl w:val="0"/>
        <w:rPr>
          <w:bCs/>
          <w:color w:val="000000"/>
          <w:sz w:val="26"/>
          <w:szCs w:val="26"/>
        </w:rPr>
      </w:pPr>
      <w:r w:rsidRPr="007976BE">
        <w:rPr>
          <w:bCs/>
          <w:color w:val="000000"/>
          <w:sz w:val="26"/>
          <w:szCs w:val="26"/>
        </w:rPr>
        <w:t>4)</w:t>
      </w:r>
      <w:r w:rsidRPr="007976BE">
        <w:rPr>
          <w:rFonts w:ascii="Arial CYR" w:hAnsi="Arial CYR" w:cs="Arial CYR"/>
          <w:b/>
          <w:bCs/>
          <w:color w:val="000000"/>
          <w:sz w:val="26"/>
          <w:szCs w:val="26"/>
        </w:rPr>
        <w:t xml:space="preserve"> </w:t>
      </w:r>
      <w:r w:rsidRPr="007976BE">
        <w:rPr>
          <w:bCs/>
          <w:color w:val="000000"/>
          <w:sz w:val="26"/>
          <w:szCs w:val="26"/>
        </w:rPr>
        <w:t>Жилищно-коммунальное хозяйство – 2 483,5 тыс. рублей, из них:</w:t>
      </w:r>
    </w:p>
    <w:p w:rsidR="007976BE" w:rsidRPr="007976BE" w:rsidRDefault="007976BE" w:rsidP="007976BE">
      <w:pPr>
        <w:jc w:val="both"/>
        <w:outlineLvl w:val="0"/>
        <w:rPr>
          <w:bCs/>
          <w:color w:val="000000"/>
          <w:sz w:val="26"/>
          <w:szCs w:val="26"/>
        </w:rPr>
      </w:pPr>
      <w:r w:rsidRPr="007976BE">
        <w:rPr>
          <w:bCs/>
          <w:color w:val="000000"/>
          <w:sz w:val="26"/>
          <w:szCs w:val="26"/>
        </w:rPr>
        <w:t>- жилищное хозяйство – 59,0 тыс. рублей (взнос на капитальный ремонт общего имущества);</w:t>
      </w:r>
    </w:p>
    <w:p w:rsidR="007976BE" w:rsidRPr="007976BE" w:rsidRDefault="007976BE" w:rsidP="007976BE">
      <w:pPr>
        <w:jc w:val="both"/>
        <w:outlineLvl w:val="2"/>
        <w:rPr>
          <w:bCs/>
          <w:color w:val="000000"/>
          <w:sz w:val="26"/>
          <w:szCs w:val="26"/>
        </w:rPr>
      </w:pPr>
      <w:r w:rsidRPr="007976BE">
        <w:rPr>
          <w:bCs/>
          <w:color w:val="000000"/>
          <w:sz w:val="26"/>
          <w:szCs w:val="26"/>
        </w:rPr>
        <w:t>-коммунальное хозяйство – 1 338,4 тыс. рублей (расходы на содержание объектов газоснабжения,</w:t>
      </w:r>
      <w:r w:rsidRPr="007976BE">
        <w:rPr>
          <w:rFonts w:ascii="Arial CYR" w:hAnsi="Arial CYR" w:cs="Arial CYR"/>
          <w:b/>
          <w:bCs/>
          <w:color w:val="000000"/>
          <w:sz w:val="26"/>
          <w:szCs w:val="26"/>
        </w:rPr>
        <w:t xml:space="preserve"> </w:t>
      </w:r>
      <w:r w:rsidRPr="007976BE">
        <w:rPr>
          <w:bCs/>
          <w:color w:val="000000"/>
          <w:sz w:val="26"/>
          <w:szCs w:val="26"/>
        </w:rPr>
        <w:t>водоснабжения, приобретение насосов из средств резервного фонда Правительства Смоленской области и за счет собственных средств, расходы на строительство, реконструкцию, капитальный ремонт шахтных колодцев (областная субсидия);</w:t>
      </w:r>
    </w:p>
    <w:p w:rsidR="007976BE" w:rsidRPr="007976BE" w:rsidRDefault="007976BE" w:rsidP="007976BE">
      <w:pPr>
        <w:jc w:val="both"/>
        <w:outlineLvl w:val="2"/>
        <w:rPr>
          <w:bCs/>
          <w:color w:val="000000"/>
          <w:sz w:val="26"/>
          <w:szCs w:val="26"/>
        </w:rPr>
      </w:pPr>
      <w:r w:rsidRPr="007976BE">
        <w:rPr>
          <w:bCs/>
          <w:color w:val="000000"/>
          <w:sz w:val="26"/>
          <w:szCs w:val="26"/>
        </w:rPr>
        <w:t>-благоустройство – 1 086,1 тыс. рублей (оплата уличного освещения, расходы на организацию и содержание мест захоронений, расходы на сбор и удаление твердых бытовых отходов, ликвидацию несанкционированных свалок).</w:t>
      </w:r>
    </w:p>
    <w:p w:rsidR="007976BE" w:rsidRPr="007976BE" w:rsidRDefault="007976BE" w:rsidP="007976BE">
      <w:pPr>
        <w:jc w:val="both"/>
        <w:outlineLvl w:val="2"/>
        <w:rPr>
          <w:bCs/>
          <w:color w:val="000000"/>
          <w:sz w:val="26"/>
          <w:szCs w:val="26"/>
        </w:rPr>
      </w:pPr>
      <w:r w:rsidRPr="007976BE">
        <w:rPr>
          <w:bCs/>
          <w:color w:val="000000"/>
          <w:sz w:val="26"/>
          <w:szCs w:val="26"/>
        </w:rPr>
        <w:t>5) Пенсионное обеспечение – 530,5  тыс. рублей (пенсии муниципальным служащим).</w:t>
      </w:r>
    </w:p>
    <w:p w:rsidR="00CB3E7C" w:rsidRPr="009A4B10" w:rsidRDefault="00CB3E7C" w:rsidP="00CB3E7C">
      <w:pPr>
        <w:pStyle w:val="a9"/>
        <w:ind w:firstLine="708"/>
        <w:jc w:val="both"/>
        <w:rPr>
          <w:sz w:val="26"/>
          <w:szCs w:val="26"/>
        </w:rPr>
      </w:pPr>
      <w:bookmarkStart w:id="0" w:name="_GoBack"/>
      <w:bookmarkEnd w:id="0"/>
      <w:r w:rsidRPr="009A4B10">
        <w:rPr>
          <w:sz w:val="26"/>
          <w:szCs w:val="26"/>
        </w:rPr>
        <w:t>Заседания Совета депутатов поселения в 2024 году проводились ежемесячно, согласно утвержденному Плану работы, также  в повестку дня включались вопросы, требующие безотлагательного рассмотрения.</w:t>
      </w:r>
    </w:p>
    <w:p w:rsidR="0007270C" w:rsidRPr="008872BF" w:rsidRDefault="0007270C" w:rsidP="00050B24">
      <w:pPr>
        <w:pStyle w:val="1"/>
        <w:ind w:firstLine="567"/>
        <w:jc w:val="both"/>
        <w:rPr>
          <w:sz w:val="26"/>
          <w:szCs w:val="26"/>
        </w:rPr>
      </w:pPr>
      <w:r w:rsidRPr="008872BF">
        <w:rPr>
          <w:sz w:val="26"/>
          <w:szCs w:val="26"/>
        </w:rPr>
        <w:t>В 2024 году Совет</w:t>
      </w:r>
      <w:r w:rsidR="00297902">
        <w:rPr>
          <w:sz w:val="26"/>
          <w:szCs w:val="26"/>
        </w:rPr>
        <w:t>ом</w:t>
      </w:r>
      <w:r w:rsidRPr="008872BF">
        <w:rPr>
          <w:sz w:val="26"/>
          <w:szCs w:val="26"/>
        </w:rPr>
        <w:t xml:space="preserve"> депутатов </w:t>
      </w:r>
      <w:proofErr w:type="spellStart"/>
      <w:r w:rsidRPr="008872BF">
        <w:rPr>
          <w:sz w:val="26"/>
          <w:szCs w:val="26"/>
        </w:rPr>
        <w:t>Мерлинского</w:t>
      </w:r>
      <w:proofErr w:type="spellEnd"/>
      <w:r w:rsidRPr="008872BF">
        <w:rPr>
          <w:sz w:val="26"/>
          <w:szCs w:val="26"/>
        </w:rPr>
        <w:t xml:space="preserve"> сельского поселения</w:t>
      </w:r>
      <w:r w:rsidR="00297902">
        <w:rPr>
          <w:sz w:val="26"/>
          <w:szCs w:val="26"/>
        </w:rPr>
        <w:t xml:space="preserve"> принято</w:t>
      </w:r>
      <w:r w:rsidR="008F137B" w:rsidRPr="008872BF">
        <w:rPr>
          <w:sz w:val="26"/>
          <w:szCs w:val="26"/>
        </w:rPr>
        <w:t xml:space="preserve"> 40 решений</w:t>
      </w:r>
      <w:r w:rsidRPr="008872BF">
        <w:rPr>
          <w:sz w:val="26"/>
          <w:szCs w:val="26"/>
        </w:rPr>
        <w:t>.</w:t>
      </w:r>
      <w:r w:rsidR="00297902">
        <w:rPr>
          <w:sz w:val="26"/>
          <w:szCs w:val="26"/>
        </w:rPr>
        <w:t xml:space="preserve"> </w:t>
      </w:r>
      <w:r w:rsidR="006F2785">
        <w:rPr>
          <w:sz w:val="26"/>
          <w:szCs w:val="26"/>
        </w:rPr>
        <w:t xml:space="preserve">Основные рассматриваемые </w:t>
      </w:r>
      <w:r w:rsidR="00297902">
        <w:rPr>
          <w:sz w:val="26"/>
          <w:szCs w:val="26"/>
        </w:rPr>
        <w:t xml:space="preserve">вопросы: </w:t>
      </w:r>
      <w:r w:rsidRPr="008872BF">
        <w:rPr>
          <w:sz w:val="26"/>
          <w:szCs w:val="26"/>
        </w:rPr>
        <w:t>социально-экономического развития п</w:t>
      </w:r>
      <w:r w:rsidR="006F2785">
        <w:rPr>
          <w:sz w:val="26"/>
          <w:szCs w:val="26"/>
        </w:rPr>
        <w:t xml:space="preserve">оселения, </w:t>
      </w:r>
      <w:r w:rsidR="00D578AA">
        <w:rPr>
          <w:sz w:val="26"/>
          <w:szCs w:val="26"/>
        </w:rPr>
        <w:t xml:space="preserve">бюджетного процесса, </w:t>
      </w:r>
      <w:r w:rsidRPr="008872BF">
        <w:rPr>
          <w:sz w:val="26"/>
          <w:szCs w:val="26"/>
        </w:rPr>
        <w:t xml:space="preserve">передача из федеральной собственности в собственность </w:t>
      </w:r>
      <w:proofErr w:type="spellStart"/>
      <w:r w:rsidRPr="008872BF">
        <w:rPr>
          <w:sz w:val="26"/>
          <w:szCs w:val="26"/>
        </w:rPr>
        <w:t>Мерлинского</w:t>
      </w:r>
      <w:proofErr w:type="spellEnd"/>
      <w:r w:rsidRPr="008872BF">
        <w:rPr>
          <w:sz w:val="26"/>
          <w:szCs w:val="26"/>
        </w:rPr>
        <w:t xml:space="preserve"> сельского поселения </w:t>
      </w:r>
      <w:proofErr w:type="spellStart"/>
      <w:r w:rsidRPr="008872BF">
        <w:rPr>
          <w:sz w:val="26"/>
          <w:szCs w:val="26"/>
        </w:rPr>
        <w:t>Краснинского</w:t>
      </w:r>
      <w:proofErr w:type="spellEnd"/>
      <w:r w:rsidRPr="008872BF">
        <w:rPr>
          <w:sz w:val="26"/>
          <w:szCs w:val="26"/>
        </w:rPr>
        <w:t xml:space="preserve">  района Смоленской </w:t>
      </w:r>
      <w:r w:rsidR="00050B24">
        <w:rPr>
          <w:sz w:val="26"/>
          <w:szCs w:val="26"/>
        </w:rPr>
        <w:t xml:space="preserve">области (квартиры д. </w:t>
      </w:r>
      <w:proofErr w:type="spellStart"/>
      <w:r w:rsidR="00050B24">
        <w:rPr>
          <w:sz w:val="26"/>
          <w:szCs w:val="26"/>
        </w:rPr>
        <w:t>Маньково</w:t>
      </w:r>
      <w:proofErr w:type="spellEnd"/>
      <w:r w:rsidR="00050B24">
        <w:rPr>
          <w:sz w:val="26"/>
          <w:szCs w:val="26"/>
        </w:rPr>
        <w:t xml:space="preserve">). Своевременно заслушивалась информация об исполнении бюджета </w:t>
      </w:r>
      <w:r w:rsidRPr="008872BF">
        <w:rPr>
          <w:sz w:val="26"/>
          <w:szCs w:val="26"/>
        </w:rPr>
        <w:t>муниципального образования за 1 квартал, 1 полугодие, 9 месяцев 2024 года.</w:t>
      </w:r>
    </w:p>
    <w:p w:rsidR="00FB6D7C" w:rsidRDefault="0044482B" w:rsidP="00EC4FBF">
      <w:pPr>
        <w:pStyle w:val="1"/>
        <w:ind w:firstLine="567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   </w:t>
      </w:r>
      <w:r w:rsidR="0007270C" w:rsidRPr="008872BF">
        <w:rPr>
          <w:sz w:val="26"/>
          <w:szCs w:val="26"/>
        </w:rPr>
        <w:t xml:space="preserve">Администрацией </w:t>
      </w:r>
      <w:r>
        <w:rPr>
          <w:sz w:val="26"/>
          <w:szCs w:val="26"/>
        </w:rPr>
        <w:t xml:space="preserve">сельского поселения </w:t>
      </w:r>
      <w:r w:rsidR="0007270C" w:rsidRPr="008872BF">
        <w:rPr>
          <w:sz w:val="26"/>
          <w:szCs w:val="26"/>
        </w:rPr>
        <w:t>при</w:t>
      </w:r>
      <w:r>
        <w:rPr>
          <w:sz w:val="26"/>
          <w:szCs w:val="26"/>
        </w:rPr>
        <w:t>нято постановлений</w:t>
      </w:r>
      <w:r w:rsidR="0007270C" w:rsidRPr="008872BF">
        <w:rPr>
          <w:sz w:val="26"/>
          <w:szCs w:val="26"/>
        </w:rPr>
        <w:t xml:space="preserve"> –</w:t>
      </w:r>
      <w:r>
        <w:rPr>
          <w:sz w:val="26"/>
          <w:szCs w:val="26"/>
        </w:rPr>
        <w:t xml:space="preserve"> </w:t>
      </w:r>
      <w:r w:rsidR="008F137B" w:rsidRPr="008872BF">
        <w:rPr>
          <w:sz w:val="26"/>
          <w:szCs w:val="26"/>
        </w:rPr>
        <w:t>139</w:t>
      </w:r>
      <w:r>
        <w:rPr>
          <w:sz w:val="26"/>
          <w:szCs w:val="26"/>
        </w:rPr>
        <w:t>, распоряжений по основному виду деятельности</w:t>
      </w:r>
      <w:r w:rsidR="0007270C" w:rsidRPr="008872BF">
        <w:rPr>
          <w:sz w:val="26"/>
          <w:szCs w:val="26"/>
        </w:rPr>
        <w:t xml:space="preserve"> – </w:t>
      </w:r>
      <w:r w:rsidR="008F137B" w:rsidRPr="008872BF">
        <w:rPr>
          <w:sz w:val="26"/>
          <w:szCs w:val="26"/>
        </w:rPr>
        <w:t>173</w:t>
      </w:r>
      <w:r w:rsidR="0007270C" w:rsidRPr="008872BF">
        <w:rPr>
          <w:sz w:val="26"/>
          <w:szCs w:val="26"/>
        </w:rPr>
        <w:t>.</w:t>
      </w:r>
      <w:r>
        <w:rPr>
          <w:color w:val="FF0000"/>
          <w:sz w:val="26"/>
          <w:szCs w:val="26"/>
        </w:rPr>
        <w:t xml:space="preserve"> </w:t>
      </w:r>
    </w:p>
    <w:p w:rsidR="00FB6D7C" w:rsidRPr="009A4B10" w:rsidRDefault="00FB6D7C" w:rsidP="00FB6D7C">
      <w:pPr>
        <w:pStyle w:val="a9"/>
        <w:ind w:firstLine="567"/>
        <w:jc w:val="both"/>
        <w:rPr>
          <w:sz w:val="26"/>
          <w:szCs w:val="26"/>
        </w:rPr>
      </w:pPr>
      <w:r w:rsidRPr="009A4B10">
        <w:rPr>
          <w:sz w:val="26"/>
          <w:szCs w:val="26"/>
        </w:rPr>
        <w:t>Нормативные правовые акты доводились до сведения жителей муниципального образования в информационно-телекоммуникационной сети «Интернет» на официальном сайте муниципального образования «</w:t>
      </w:r>
      <w:proofErr w:type="spellStart"/>
      <w:r w:rsidRPr="009A4B10">
        <w:rPr>
          <w:sz w:val="26"/>
          <w:szCs w:val="26"/>
        </w:rPr>
        <w:t>Краснинский</w:t>
      </w:r>
      <w:proofErr w:type="spellEnd"/>
      <w:r w:rsidRPr="009A4B10">
        <w:rPr>
          <w:sz w:val="26"/>
          <w:szCs w:val="26"/>
        </w:rPr>
        <w:t xml:space="preserve"> район» Смоленской области на ст</w:t>
      </w:r>
      <w:r>
        <w:rPr>
          <w:sz w:val="26"/>
          <w:szCs w:val="26"/>
        </w:rPr>
        <w:t xml:space="preserve">ранице Администрации </w:t>
      </w:r>
      <w:proofErr w:type="spellStart"/>
      <w:r>
        <w:rPr>
          <w:sz w:val="26"/>
          <w:szCs w:val="26"/>
        </w:rPr>
        <w:t>Мерлинского</w:t>
      </w:r>
      <w:proofErr w:type="spellEnd"/>
      <w:r w:rsidRPr="009A4B10">
        <w:rPr>
          <w:sz w:val="26"/>
          <w:szCs w:val="26"/>
        </w:rPr>
        <w:t xml:space="preserve"> сельского поселения </w:t>
      </w:r>
      <w:proofErr w:type="spellStart"/>
      <w:r w:rsidRPr="009A4B10">
        <w:rPr>
          <w:sz w:val="26"/>
          <w:szCs w:val="26"/>
        </w:rPr>
        <w:t>Краснинского</w:t>
      </w:r>
      <w:proofErr w:type="spellEnd"/>
      <w:r w:rsidRPr="009A4B10">
        <w:rPr>
          <w:sz w:val="26"/>
          <w:szCs w:val="26"/>
        </w:rPr>
        <w:t xml:space="preserve"> района Смоленской области и на информационных стендах в зданиях  Администрации.</w:t>
      </w:r>
    </w:p>
    <w:p w:rsidR="00635AF6" w:rsidRDefault="0044482B" w:rsidP="00EC4FBF">
      <w:pPr>
        <w:pStyle w:val="1"/>
        <w:ind w:firstLine="567"/>
        <w:jc w:val="both"/>
        <w:rPr>
          <w:sz w:val="26"/>
          <w:szCs w:val="26"/>
        </w:rPr>
      </w:pPr>
      <w:r w:rsidRPr="007A19D2">
        <w:rPr>
          <w:sz w:val="26"/>
          <w:szCs w:val="26"/>
        </w:rPr>
        <w:t>В 2024 году</w:t>
      </w:r>
      <w:r w:rsidR="007A19D2">
        <w:rPr>
          <w:sz w:val="26"/>
          <w:szCs w:val="26"/>
        </w:rPr>
        <w:t xml:space="preserve"> выдано справок</w:t>
      </w:r>
      <w:r w:rsidR="0007270C" w:rsidRPr="008872BF">
        <w:rPr>
          <w:sz w:val="26"/>
          <w:szCs w:val="26"/>
        </w:rPr>
        <w:t xml:space="preserve"> </w:t>
      </w:r>
      <w:r w:rsidR="007A19D2" w:rsidRPr="008872BF">
        <w:rPr>
          <w:sz w:val="26"/>
          <w:szCs w:val="26"/>
        </w:rPr>
        <w:t>–</w:t>
      </w:r>
      <w:r w:rsidR="007A19D2">
        <w:rPr>
          <w:sz w:val="26"/>
          <w:szCs w:val="26"/>
        </w:rPr>
        <w:t xml:space="preserve"> 170 (о</w:t>
      </w:r>
      <w:r w:rsidR="0007270C" w:rsidRPr="008872BF">
        <w:rPr>
          <w:sz w:val="26"/>
          <w:szCs w:val="26"/>
        </w:rPr>
        <w:t xml:space="preserve"> ЛПХ, выписки из </w:t>
      </w:r>
      <w:proofErr w:type="spellStart"/>
      <w:r w:rsidR="0007270C" w:rsidRPr="008872BF">
        <w:rPr>
          <w:sz w:val="26"/>
          <w:szCs w:val="26"/>
        </w:rPr>
        <w:t>похозяйственных</w:t>
      </w:r>
      <w:proofErr w:type="spellEnd"/>
      <w:r w:rsidR="0007270C" w:rsidRPr="008872BF">
        <w:rPr>
          <w:sz w:val="26"/>
          <w:szCs w:val="26"/>
        </w:rPr>
        <w:t xml:space="preserve"> книг на земельный участок и жилой дом, выдавались характеристики, акты-обсле</w:t>
      </w:r>
      <w:r w:rsidR="00EC4FBF">
        <w:rPr>
          <w:sz w:val="26"/>
          <w:szCs w:val="26"/>
        </w:rPr>
        <w:t xml:space="preserve">дования жилых помещений и др.). </w:t>
      </w:r>
    </w:p>
    <w:p w:rsidR="0007270C" w:rsidRPr="00EC4FBF" w:rsidRDefault="00EC4FBF" w:rsidP="00EC4FBF">
      <w:pPr>
        <w:pStyle w:val="1"/>
        <w:ind w:firstLine="567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lastRenderedPageBreak/>
        <w:t xml:space="preserve">Присвоено адресов </w:t>
      </w:r>
      <w:r w:rsidRPr="008872BF">
        <w:rPr>
          <w:sz w:val="26"/>
          <w:szCs w:val="26"/>
        </w:rPr>
        <w:t>–</w:t>
      </w:r>
      <w:r>
        <w:rPr>
          <w:sz w:val="26"/>
          <w:szCs w:val="26"/>
        </w:rPr>
        <w:t>167,</w:t>
      </w:r>
      <w:r>
        <w:rPr>
          <w:color w:val="FF0000"/>
          <w:sz w:val="26"/>
          <w:szCs w:val="26"/>
        </w:rPr>
        <w:t xml:space="preserve"> </w:t>
      </w:r>
      <w:r w:rsidR="0007270C" w:rsidRPr="008872BF">
        <w:rPr>
          <w:sz w:val="26"/>
          <w:szCs w:val="26"/>
        </w:rPr>
        <w:t>оформл</w:t>
      </w:r>
      <w:r>
        <w:rPr>
          <w:sz w:val="26"/>
          <w:szCs w:val="26"/>
        </w:rPr>
        <w:t>ено</w:t>
      </w:r>
      <w:r w:rsidR="0007270C" w:rsidRPr="008872BF">
        <w:rPr>
          <w:sz w:val="26"/>
          <w:szCs w:val="26"/>
        </w:rPr>
        <w:t xml:space="preserve"> договоров на безвозмездн</w:t>
      </w:r>
      <w:r>
        <w:rPr>
          <w:sz w:val="26"/>
          <w:szCs w:val="26"/>
        </w:rPr>
        <w:t xml:space="preserve">ую передачу жилых помещений </w:t>
      </w:r>
      <w:r w:rsidR="00635AF6" w:rsidRPr="008872BF">
        <w:rPr>
          <w:sz w:val="26"/>
          <w:szCs w:val="26"/>
        </w:rPr>
        <w:t>–</w:t>
      </w:r>
      <w:r>
        <w:rPr>
          <w:sz w:val="26"/>
          <w:szCs w:val="26"/>
        </w:rPr>
        <w:t xml:space="preserve"> 3.</w:t>
      </w:r>
      <w:r w:rsidR="0007270C" w:rsidRPr="008872BF">
        <w:rPr>
          <w:sz w:val="26"/>
          <w:szCs w:val="26"/>
        </w:rPr>
        <w:t xml:space="preserve"> </w:t>
      </w:r>
    </w:p>
    <w:p w:rsidR="0007270C" w:rsidRDefault="0007270C" w:rsidP="008872BF">
      <w:pPr>
        <w:pStyle w:val="1"/>
        <w:ind w:firstLine="567"/>
        <w:jc w:val="both"/>
        <w:rPr>
          <w:sz w:val="26"/>
          <w:szCs w:val="26"/>
        </w:rPr>
      </w:pPr>
      <w:r w:rsidRPr="008872BF">
        <w:rPr>
          <w:sz w:val="26"/>
          <w:szCs w:val="26"/>
        </w:rPr>
        <w:t xml:space="preserve">За истекший год в Администрацию </w:t>
      </w:r>
      <w:r w:rsidR="00C651A5">
        <w:rPr>
          <w:sz w:val="26"/>
          <w:szCs w:val="26"/>
        </w:rPr>
        <w:t xml:space="preserve">сельского поселения </w:t>
      </w:r>
      <w:r w:rsidRPr="008872BF">
        <w:rPr>
          <w:sz w:val="26"/>
          <w:szCs w:val="26"/>
        </w:rPr>
        <w:t>пос</w:t>
      </w:r>
      <w:r w:rsidR="00C651A5">
        <w:rPr>
          <w:sz w:val="26"/>
          <w:szCs w:val="26"/>
        </w:rPr>
        <w:t xml:space="preserve">тупило 53 письменных обращений: </w:t>
      </w:r>
      <w:r w:rsidRPr="008872BF">
        <w:rPr>
          <w:sz w:val="26"/>
          <w:szCs w:val="26"/>
        </w:rPr>
        <w:t>ремонт дорог, ремонт водоснабжения, спил деревьев, содержание мест захоронения, уличное освещение.</w:t>
      </w:r>
    </w:p>
    <w:p w:rsidR="00086B51" w:rsidRPr="009A4B10" w:rsidRDefault="00086B51" w:rsidP="00086B51">
      <w:pPr>
        <w:jc w:val="both"/>
        <w:rPr>
          <w:sz w:val="26"/>
          <w:szCs w:val="26"/>
        </w:rPr>
      </w:pPr>
      <w:r w:rsidRPr="009A4B10">
        <w:rPr>
          <w:sz w:val="26"/>
          <w:szCs w:val="26"/>
        </w:rPr>
        <w:t xml:space="preserve">       Администрацией сельского поселения исполнялись государственные полномочия в части ведения воинского учета в соответствии с требованиями Закона Российской Федерации  от 28.03.1998 № 53-ФЗ «О воинской обязанности и военной службе».  </w:t>
      </w:r>
    </w:p>
    <w:p w:rsidR="0007270C" w:rsidRPr="008872BF" w:rsidRDefault="0007270C" w:rsidP="008872BF">
      <w:pPr>
        <w:ind w:firstLine="426"/>
        <w:jc w:val="center"/>
        <w:rPr>
          <w:b/>
          <w:sz w:val="26"/>
          <w:szCs w:val="26"/>
          <w:u w:val="single"/>
        </w:rPr>
      </w:pPr>
    </w:p>
    <w:p w:rsidR="0007270C" w:rsidRPr="008872BF" w:rsidRDefault="0007270C" w:rsidP="008872BF">
      <w:pPr>
        <w:ind w:firstLine="426"/>
        <w:jc w:val="both"/>
        <w:rPr>
          <w:sz w:val="26"/>
          <w:szCs w:val="26"/>
        </w:rPr>
      </w:pPr>
    </w:p>
    <w:p w:rsidR="0007270C" w:rsidRPr="008872BF" w:rsidRDefault="0007270C" w:rsidP="008872BF">
      <w:pPr>
        <w:ind w:firstLine="426"/>
        <w:jc w:val="both"/>
        <w:rPr>
          <w:sz w:val="26"/>
          <w:szCs w:val="26"/>
        </w:rPr>
      </w:pPr>
    </w:p>
    <w:p w:rsidR="0007270C" w:rsidRPr="008872BF" w:rsidRDefault="0007270C" w:rsidP="008872BF">
      <w:pPr>
        <w:rPr>
          <w:sz w:val="26"/>
          <w:szCs w:val="26"/>
        </w:rPr>
      </w:pPr>
    </w:p>
    <w:p w:rsidR="0007270C" w:rsidRPr="008872BF" w:rsidRDefault="0007270C" w:rsidP="008872BF">
      <w:pPr>
        <w:ind w:firstLine="709"/>
        <w:rPr>
          <w:sz w:val="26"/>
          <w:szCs w:val="26"/>
        </w:rPr>
      </w:pPr>
    </w:p>
    <w:p w:rsidR="00A5532B" w:rsidRPr="008872BF" w:rsidRDefault="00A5532B" w:rsidP="008872BF">
      <w:pPr>
        <w:rPr>
          <w:sz w:val="26"/>
          <w:szCs w:val="26"/>
        </w:rPr>
      </w:pPr>
    </w:p>
    <w:sectPr w:rsidR="00A5532B" w:rsidRPr="008872BF" w:rsidSect="00CB34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701" w:header="709" w:footer="720" w:gutter="0"/>
      <w:cols w:space="720"/>
      <w:docGrid w:linePitch="600" w:charSpace="2457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FBF" w:rsidRDefault="00EC4FBF">
      <w:r>
        <w:separator/>
      </w:r>
    </w:p>
  </w:endnote>
  <w:endnote w:type="continuationSeparator" w:id="0">
    <w:p w:rsidR="00EC4FBF" w:rsidRDefault="00EC4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FBF" w:rsidRDefault="00EC4FB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FBF" w:rsidRDefault="00EC4FB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FBF" w:rsidRDefault="00EC4FB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FBF" w:rsidRDefault="00EC4FBF">
      <w:r>
        <w:separator/>
      </w:r>
    </w:p>
  </w:footnote>
  <w:footnote w:type="continuationSeparator" w:id="0">
    <w:p w:rsidR="00EC4FBF" w:rsidRDefault="00EC4F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FBF" w:rsidRDefault="00EC4FB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FBF" w:rsidRDefault="00EC4FBF">
    <w:pPr>
      <w:pStyle w:val="a4"/>
      <w:tabs>
        <w:tab w:val="clear" w:pos="4677"/>
        <w:tab w:val="clear" w:pos="9355"/>
        <w:tab w:val="left" w:pos="2685"/>
      </w:tabs>
    </w:pPr>
    <w:r>
      <w:t xml:space="preserve">                    </w:t>
    </w:r>
    <w:r>
      <w:tab/>
      <w:t xml:space="preserve">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FBF" w:rsidRDefault="00EC4FB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Wingdings" w:hAnsi="Wingdings" w:cs="Wingdings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  <w:sz w:val="28"/>
        <w:lang w:val="ru-RU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0"/>
        <w:sz w:val="28"/>
        <w:lang w:val="ru-RU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0"/>
        <w:sz w:val="28"/>
        <w:lang w:val="ru-RU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FF0000"/>
        <w:szCs w:val="2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color w:val="FF0000"/>
        <w:szCs w:val="2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FF0000"/>
        <w:szCs w:val="2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FF0000"/>
        <w:szCs w:val="2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color w:val="FF0000"/>
        <w:szCs w:val="2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color w:val="FF0000"/>
        <w:szCs w:val="2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FF0000"/>
        <w:szCs w:val="2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color w:val="FF0000"/>
        <w:szCs w:val="2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color w:val="FF0000"/>
        <w:szCs w:val="28"/>
      </w:rPr>
    </w:lvl>
  </w:abstractNum>
  <w:abstractNum w:abstractNumId="5">
    <w:nsid w:val="05B76BA3"/>
    <w:multiLevelType w:val="hybridMultilevel"/>
    <w:tmpl w:val="4C188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35D"/>
    <w:rsid w:val="0001382E"/>
    <w:rsid w:val="000372A8"/>
    <w:rsid w:val="00046D68"/>
    <w:rsid w:val="00050B24"/>
    <w:rsid w:val="00051AB0"/>
    <w:rsid w:val="00055045"/>
    <w:rsid w:val="00060C2A"/>
    <w:rsid w:val="0006357E"/>
    <w:rsid w:val="000646EE"/>
    <w:rsid w:val="00067203"/>
    <w:rsid w:val="0007270C"/>
    <w:rsid w:val="00080643"/>
    <w:rsid w:val="0008464E"/>
    <w:rsid w:val="00086B51"/>
    <w:rsid w:val="00086DB8"/>
    <w:rsid w:val="00087511"/>
    <w:rsid w:val="000D1B07"/>
    <w:rsid w:val="000D324B"/>
    <w:rsid w:val="001059B9"/>
    <w:rsid w:val="00136893"/>
    <w:rsid w:val="00154132"/>
    <w:rsid w:val="00157A2D"/>
    <w:rsid w:val="001629FE"/>
    <w:rsid w:val="00162FBF"/>
    <w:rsid w:val="00167542"/>
    <w:rsid w:val="00195520"/>
    <w:rsid w:val="0019621B"/>
    <w:rsid w:val="001A4BF1"/>
    <w:rsid w:val="0022538A"/>
    <w:rsid w:val="00227AD0"/>
    <w:rsid w:val="00232AF8"/>
    <w:rsid w:val="00250C69"/>
    <w:rsid w:val="00253E7A"/>
    <w:rsid w:val="00273EF7"/>
    <w:rsid w:val="00297902"/>
    <w:rsid w:val="002B77D8"/>
    <w:rsid w:val="002C00AA"/>
    <w:rsid w:val="00300D4F"/>
    <w:rsid w:val="00307284"/>
    <w:rsid w:val="0033021B"/>
    <w:rsid w:val="00333460"/>
    <w:rsid w:val="00374537"/>
    <w:rsid w:val="003759D3"/>
    <w:rsid w:val="00377D26"/>
    <w:rsid w:val="00387582"/>
    <w:rsid w:val="00387BF9"/>
    <w:rsid w:val="003A113B"/>
    <w:rsid w:val="003A635D"/>
    <w:rsid w:val="003B01AD"/>
    <w:rsid w:val="003C230C"/>
    <w:rsid w:val="003E1958"/>
    <w:rsid w:val="003E5CD2"/>
    <w:rsid w:val="00414226"/>
    <w:rsid w:val="0041474D"/>
    <w:rsid w:val="00421A03"/>
    <w:rsid w:val="00435F53"/>
    <w:rsid w:val="0044482B"/>
    <w:rsid w:val="004550D4"/>
    <w:rsid w:val="004576C5"/>
    <w:rsid w:val="0048362E"/>
    <w:rsid w:val="00485DBD"/>
    <w:rsid w:val="004A3E3F"/>
    <w:rsid w:val="004C75F9"/>
    <w:rsid w:val="004D0F2B"/>
    <w:rsid w:val="004D2E1F"/>
    <w:rsid w:val="004E18EF"/>
    <w:rsid w:val="00511A4F"/>
    <w:rsid w:val="00522F5A"/>
    <w:rsid w:val="0052396E"/>
    <w:rsid w:val="005240C8"/>
    <w:rsid w:val="00527360"/>
    <w:rsid w:val="00531362"/>
    <w:rsid w:val="00534A16"/>
    <w:rsid w:val="00570E87"/>
    <w:rsid w:val="0059529F"/>
    <w:rsid w:val="005A3681"/>
    <w:rsid w:val="005E3200"/>
    <w:rsid w:val="005F250F"/>
    <w:rsid w:val="00614D65"/>
    <w:rsid w:val="0061664B"/>
    <w:rsid w:val="00627F54"/>
    <w:rsid w:val="0063282C"/>
    <w:rsid w:val="00633881"/>
    <w:rsid w:val="00635AF6"/>
    <w:rsid w:val="00642096"/>
    <w:rsid w:val="0065452E"/>
    <w:rsid w:val="00654D72"/>
    <w:rsid w:val="00686701"/>
    <w:rsid w:val="00693FE3"/>
    <w:rsid w:val="00697F77"/>
    <w:rsid w:val="006A3554"/>
    <w:rsid w:val="006A5814"/>
    <w:rsid w:val="006A63B4"/>
    <w:rsid w:val="006B12B5"/>
    <w:rsid w:val="006B7425"/>
    <w:rsid w:val="006D3726"/>
    <w:rsid w:val="006E26C4"/>
    <w:rsid w:val="006F2785"/>
    <w:rsid w:val="00714440"/>
    <w:rsid w:val="00716A2D"/>
    <w:rsid w:val="00725198"/>
    <w:rsid w:val="00725B82"/>
    <w:rsid w:val="007442DE"/>
    <w:rsid w:val="00751201"/>
    <w:rsid w:val="00794332"/>
    <w:rsid w:val="007946EB"/>
    <w:rsid w:val="0079520D"/>
    <w:rsid w:val="007976BE"/>
    <w:rsid w:val="007A19D2"/>
    <w:rsid w:val="007A6233"/>
    <w:rsid w:val="007B292F"/>
    <w:rsid w:val="007F28BF"/>
    <w:rsid w:val="007F2EE2"/>
    <w:rsid w:val="007F3C01"/>
    <w:rsid w:val="0080079C"/>
    <w:rsid w:val="008053D0"/>
    <w:rsid w:val="00816C24"/>
    <w:rsid w:val="00823332"/>
    <w:rsid w:val="00823748"/>
    <w:rsid w:val="008301F2"/>
    <w:rsid w:val="00847E0A"/>
    <w:rsid w:val="00873165"/>
    <w:rsid w:val="00874633"/>
    <w:rsid w:val="00883BB7"/>
    <w:rsid w:val="008872BF"/>
    <w:rsid w:val="00891410"/>
    <w:rsid w:val="008C0D65"/>
    <w:rsid w:val="008C7008"/>
    <w:rsid w:val="008F137B"/>
    <w:rsid w:val="008F1860"/>
    <w:rsid w:val="00907CEC"/>
    <w:rsid w:val="00911D6B"/>
    <w:rsid w:val="0093171F"/>
    <w:rsid w:val="00941460"/>
    <w:rsid w:val="00960CE7"/>
    <w:rsid w:val="00963776"/>
    <w:rsid w:val="0097728A"/>
    <w:rsid w:val="00985F63"/>
    <w:rsid w:val="00986A33"/>
    <w:rsid w:val="00990D87"/>
    <w:rsid w:val="00993E0C"/>
    <w:rsid w:val="009A5281"/>
    <w:rsid w:val="009C10B7"/>
    <w:rsid w:val="009C2385"/>
    <w:rsid w:val="009E57EB"/>
    <w:rsid w:val="009F35DE"/>
    <w:rsid w:val="00A10946"/>
    <w:rsid w:val="00A40926"/>
    <w:rsid w:val="00A5532B"/>
    <w:rsid w:val="00A55AC7"/>
    <w:rsid w:val="00A65F64"/>
    <w:rsid w:val="00A70A62"/>
    <w:rsid w:val="00A745F2"/>
    <w:rsid w:val="00A83BEF"/>
    <w:rsid w:val="00A965B5"/>
    <w:rsid w:val="00AA7200"/>
    <w:rsid w:val="00AB44C4"/>
    <w:rsid w:val="00AB69AF"/>
    <w:rsid w:val="00AC0B20"/>
    <w:rsid w:val="00AF77EA"/>
    <w:rsid w:val="00B4707E"/>
    <w:rsid w:val="00B6747F"/>
    <w:rsid w:val="00B85A10"/>
    <w:rsid w:val="00BB32BB"/>
    <w:rsid w:val="00BD01B3"/>
    <w:rsid w:val="00BF190B"/>
    <w:rsid w:val="00C06132"/>
    <w:rsid w:val="00C14687"/>
    <w:rsid w:val="00C651A5"/>
    <w:rsid w:val="00C747D9"/>
    <w:rsid w:val="00C76AF2"/>
    <w:rsid w:val="00C966EB"/>
    <w:rsid w:val="00CA6ADC"/>
    <w:rsid w:val="00CB34FE"/>
    <w:rsid w:val="00CB387F"/>
    <w:rsid w:val="00CB3E7C"/>
    <w:rsid w:val="00CB5EBE"/>
    <w:rsid w:val="00CB5F0B"/>
    <w:rsid w:val="00CF5D50"/>
    <w:rsid w:val="00D058B0"/>
    <w:rsid w:val="00D23C3A"/>
    <w:rsid w:val="00D27455"/>
    <w:rsid w:val="00D578AA"/>
    <w:rsid w:val="00D619DE"/>
    <w:rsid w:val="00D97C40"/>
    <w:rsid w:val="00DE6072"/>
    <w:rsid w:val="00DF7B21"/>
    <w:rsid w:val="00E00DAC"/>
    <w:rsid w:val="00E10EA3"/>
    <w:rsid w:val="00E244A7"/>
    <w:rsid w:val="00E26944"/>
    <w:rsid w:val="00E271FA"/>
    <w:rsid w:val="00E30FCD"/>
    <w:rsid w:val="00E53C82"/>
    <w:rsid w:val="00E55FB6"/>
    <w:rsid w:val="00E75033"/>
    <w:rsid w:val="00E850DF"/>
    <w:rsid w:val="00E91C24"/>
    <w:rsid w:val="00EA4144"/>
    <w:rsid w:val="00EB1E4C"/>
    <w:rsid w:val="00EB72AB"/>
    <w:rsid w:val="00EC08C8"/>
    <w:rsid w:val="00EC4FBF"/>
    <w:rsid w:val="00F0050C"/>
    <w:rsid w:val="00F024F4"/>
    <w:rsid w:val="00F1107B"/>
    <w:rsid w:val="00F45A19"/>
    <w:rsid w:val="00F64DAB"/>
    <w:rsid w:val="00F90EEF"/>
    <w:rsid w:val="00FA48CF"/>
    <w:rsid w:val="00FB53DF"/>
    <w:rsid w:val="00FB61F8"/>
    <w:rsid w:val="00FB6D7C"/>
    <w:rsid w:val="00FC46A4"/>
    <w:rsid w:val="00FC6978"/>
    <w:rsid w:val="00FD160E"/>
    <w:rsid w:val="00FD32D7"/>
    <w:rsid w:val="00FD5809"/>
    <w:rsid w:val="00FE45D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70C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2">
    <w:name w:val="heading 2"/>
    <w:basedOn w:val="a"/>
    <w:next w:val="a0"/>
    <w:link w:val="20"/>
    <w:qFormat/>
    <w:rsid w:val="0007270C"/>
    <w:pPr>
      <w:keepNext/>
      <w:shd w:val="clear" w:color="auto" w:fill="FFFFFF"/>
      <w:tabs>
        <w:tab w:val="num" w:pos="0"/>
      </w:tabs>
      <w:ind w:right="1843" w:firstLine="748"/>
      <w:jc w:val="center"/>
      <w:outlineLvl w:val="1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07270C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ar-SA"/>
    </w:rPr>
  </w:style>
  <w:style w:type="character" w:customStyle="1" w:styleId="FontStyle13">
    <w:name w:val="Font Style13"/>
    <w:rsid w:val="0007270C"/>
    <w:rPr>
      <w:rFonts w:ascii="Franklin Gothic Medium" w:hAnsi="Franklin Gothic Medium" w:cs="Franklin Gothic Medium"/>
      <w:i/>
      <w:sz w:val="26"/>
    </w:rPr>
  </w:style>
  <w:style w:type="paragraph" w:styleId="a4">
    <w:name w:val="header"/>
    <w:basedOn w:val="a"/>
    <w:link w:val="a5"/>
    <w:rsid w:val="0007270C"/>
    <w:pPr>
      <w:suppressLineNumbers/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07270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footer"/>
    <w:basedOn w:val="a"/>
    <w:link w:val="a7"/>
    <w:rsid w:val="0007270C"/>
    <w:pPr>
      <w:suppressLineNumbers/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rsid w:val="0007270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ConsPlusNormal">
    <w:name w:val="ConsPlusNormal"/>
    <w:rsid w:val="0007270C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1">
    <w:name w:val="Без интервала1"/>
    <w:rsid w:val="0007270C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ConsNormal">
    <w:name w:val="ConsNormal"/>
    <w:rsid w:val="0007270C"/>
    <w:pPr>
      <w:suppressAutoHyphens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0">
    <w:name w:val="Body Text"/>
    <w:basedOn w:val="a"/>
    <w:link w:val="a8"/>
    <w:uiPriority w:val="99"/>
    <w:semiHidden/>
    <w:unhideWhenUsed/>
    <w:rsid w:val="0007270C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07270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9">
    <w:name w:val="No Spacing"/>
    <w:uiPriority w:val="99"/>
    <w:qFormat/>
    <w:rsid w:val="008872B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70C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2">
    <w:name w:val="heading 2"/>
    <w:basedOn w:val="a"/>
    <w:next w:val="a0"/>
    <w:link w:val="20"/>
    <w:qFormat/>
    <w:rsid w:val="0007270C"/>
    <w:pPr>
      <w:keepNext/>
      <w:shd w:val="clear" w:color="auto" w:fill="FFFFFF"/>
      <w:tabs>
        <w:tab w:val="num" w:pos="0"/>
      </w:tabs>
      <w:ind w:right="1843" w:firstLine="748"/>
      <w:jc w:val="center"/>
      <w:outlineLvl w:val="1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07270C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ar-SA"/>
    </w:rPr>
  </w:style>
  <w:style w:type="character" w:customStyle="1" w:styleId="FontStyle13">
    <w:name w:val="Font Style13"/>
    <w:rsid w:val="0007270C"/>
    <w:rPr>
      <w:rFonts w:ascii="Franklin Gothic Medium" w:hAnsi="Franklin Gothic Medium" w:cs="Franklin Gothic Medium"/>
      <w:i/>
      <w:sz w:val="26"/>
    </w:rPr>
  </w:style>
  <w:style w:type="paragraph" w:styleId="a4">
    <w:name w:val="header"/>
    <w:basedOn w:val="a"/>
    <w:link w:val="a5"/>
    <w:rsid w:val="0007270C"/>
    <w:pPr>
      <w:suppressLineNumbers/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07270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footer"/>
    <w:basedOn w:val="a"/>
    <w:link w:val="a7"/>
    <w:rsid w:val="0007270C"/>
    <w:pPr>
      <w:suppressLineNumbers/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rsid w:val="0007270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ConsPlusNormal">
    <w:name w:val="ConsPlusNormal"/>
    <w:rsid w:val="0007270C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1">
    <w:name w:val="Без интервала1"/>
    <w:rsid w:val="0007270C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ConsNormal">
    <w:name w:val="ConsNormal"/>
    <w:rsid w:val="0007270C"/>
    <w:pPr>
      <w:suppressAutoHyphens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0">
    <w:name w:val="Body Text"/>
    <w:basedOn w:val="a"/>
    <w:link w:val="a8"/>
    <w:uiPriority w:val="99"/>
    <w:semiHidden/>
    <w:unhideWhenUsed/>
    <w:rsid w:val="0007270C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07270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9">
    <w:name w:val="No Spacing"/>
    <w:uiPriority w:val="99"/>
    <w:qFormat/>
    <w:rsid w:val="008872B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994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2025-03-20T13:16:00Z</dcterms:created>
  <dcterms:modified xsi:type="dcterms:W3CDTF">2025-04-17T08:27:00Z</dcterms:modified>
</cp:coreProperties>
</file>